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BE3FD50" w14:textId="4F8B6C3C" w:rsidR="00F67632" w:rsidRDefault="002507AB" w:rsidP="004668B7">
      <w:pPr>
        <w:spacing w:line="240" w:lineRule="auto"/>
        <w:ind w:left="357"/>
        <w:jc w:val="center"/>
        <w:outlineLvl w:val="0"/>
        <w:rPr>
          <w:rFonts w:ascii="Verdana" w:hAnsi="Verdana" w:cstheme="minorHAnsi"/>
          <w:b/>
          <w:sz w:val="18"/>
          <w:szCs w:val="18"/>
        </w:rPr>
      </w:pPr>
      <w:r w:rsidRPr="00A5217A">
        <w:rPr>
          <w:rFonts w:ascii="Verdana" w:hAnsi="Verdana" w:cstheme="minorHAnsi"/>
          <w:b/>
          <w:sz w:val="18"/>
          <w:szCs w:val="18"/>
        </w:rPr>
        <w:t>„</w:t>
      </w:r>
      <w:r w:rsidR="005B69B1" w:rsidRPr="005B69B1">
        <w:rPr>
          <w:rFonts w:ascii="Verdana" w:eastAsia="Calibri" w:hAnsi="Verdana" w:cs="Arial"/>
          <w:b/>
          <w:i/>
          <w:sz w:val="18"/>
          <w:szCs w:val="18"/>
        </w:rPr>
        <w:t>Wymiana istniejącej linii napowietrznej nN wraz z przyłączami na terenie Rejonu Energetycznego Żyrardów w miejscowości Rawa Mazowiecka - obręb stacji Południowa 1  (22-0718) miasto Rawa Mazowiecka</w:t>
      </w:r>
      <w:r w:rsidR="00F67632">
        <w:rPr>
          <w:rFonts w:ascii="Verdana" w:hAnsi="Verdana" w:cstheme="minorHAnsi"/>
          <w:b/>
          <w:sz w:val="18"/>
          <w:szCs w:val="18"/>
        </w:rPr>
        <w:t>”.</w:t>
      </w:r>
    </w:p>
    <w:p w14:paraId="68A37E43" w14:textId="12F06875" w:rsidR="00AB5CC4" w:rsidRPr="00802AC7" w:rsidRDefault="00AB5CC4" w:rsidP="00F67632">
      <w:pPr>
        <w:spacing w:before="120" w:line="276" w:lineRule="auto"/>
        <w:ind w:left="360"/>
        <w:jc w:val="left"/>
        <w:outlineLvl w:val="0"/>
        <w:rPr>
          <w:rFonts w:ascii="Verdana" w:hAnsi="Verdana"/>
          <w:color w:val="000000" w:themeColor="text1"/>
          <w:sz w:val="18"/>
          <w:szCs w:val="18"/>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C662D81"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A5217A">
        <w:rPr>
          <w:rFonts w:ascii="Verdana" w:hAnsi="Verdana" w:cstheme="minorHAnsi"/>
          <w:sz w:val="18"/>
          <w:szCs w:val="18"/>
        </w:rPr>
        <w:t xml:space="preserve">Rejonu Energetycznego </w:t>
      </w:r>
      <w:r w:rsidR="00A5217A" w:rsidRPr="00A5217A">
        <w:rPr>
          <w:rFonts w:ascii="Verdana" w:hAnsi="Verdana" w:cstheme="minorHAnsi"/>
          <w:b/>
          <w:bCs/>
          <w:sz w:val="18"/>
          <w:szCs w:val="18"/>
        </w:rPr>
        <w:t>Żyrardów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A5217A" w:rsidRDefault="00BA145E" w:rsidP="0089020B">
      <w:pPr>
        <w:spacing w:before="120" w:line="276" w:lineRule="auto"/>
        <w:outlineLvl w:val="0"/>
        <w:rPr>
          <w:rFonts w:ascii="Verdana" w:hAnsi="Verdana" w:cstheme="minorHAnsi"/>
          <w:sz w:val="18"/>
          <w:szCs w:val="18"/>
        </w:rPr>
      </w:pPr>
      <w:r w:rsidRPr="00A5217A">
        <w:rPr>
          <w:rFonts w:ascii="Verdana" w:hAnsi="Verdana" w:cstheme="minorHAnsi"/>
          <w:b/>
          <w:i/>
          <w:sz w:val="18"/>
          <w:szCs w:val="18"/>
        </w:rPr>
        <w:t>04 grudnia 2026r.</w:t>
      </w:r>
      <w:r w:rsidR="0089020B" w:rsidRPr="00A5217A">
        <w:rPr>
          <w:rFonts w:ascii="Verdana" w:hAnsi="Verdana" w:cstheme="minorHAnsi"/>
          <w:sz w:val="18"/>
          <w:szCs w:val="18"/>
        </w:rPr>
        <w:t xml:space="preserve"> (prace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515EE468" w14:textId="2BA78CB6" w:rsidR="00A5217A" w:rsidRDefault="00511069" w:rsidP="00A5217A">
      <w:pPr>
        <w:spacing w:before="120" w:line="276" w:lineRule="auto"/>
        <w:ind w:firstLine="284"/>
        <w:outlineLvl w:val="0"/>
        <w:rPr>
          <w:rFonts w:ascii="Verdana" w:hAnsi="Verdana" w:cstheme="minorHAnsi"/>
          <w:b/>
          <w:bCs/>
          <w:i/>
          <w:iCs/>
          <w:color w:val="FF0000"/>
          <w:sz w:val="18"/>
          <w:szCs w:val="18"/>
        </w:rPr>
      </w:pPr>
      <w:r w:rsidRPr="00802AC7">
        <w:rPr>
          <w:rFonts w:ascii="Verdana" w:hAnsi="Verdana" w:cstheme="minorHAnsi"/>
          <w:sz w:val="18"/>
          <w:szCs w:val="18"/>
        </w:rPr>
        <w:t xml:space="preserve">Na terenie działania: </w:t>
      </w:r>
      <w:r w:rsidR="0089020B" w:rsidRPr="00511F7E">
        <w:rPr>
          <w:rFonts w:ascii="Verdana" w:hAnsi="Verdana" w:cstheme="minorHAnsi"/>
          <w:b/>
          <w:bCs/>
          <w:i/>
          <w:iCs/>
          <w:sz w:val="18"/>
          <w:szCs w:val="18"/>
        </w:rPr>
        <w:t xml:space="preserve">RE </w:t>
      </w:r>
      <w:r w:rsidR="00A5217A" w:rsidRPr="00511F7E">
        <w:rPr>
          <w:rFonts w:ascii="Verdana" w:hAnsi="Verdana" w:cstheme="minorHAnsi"/>
          <w:b/>
          <w:bCs/>
          <w:i/>
          <w:iCs/>
          <w:sz w:val="18"/>
          <w:szCs w:val="18"/>
        </w:rPr>
        <w:t xml:space="preserve">Żyrardów </w:t>
      </w:r>
      <w:r w:rsidR="00385817">
        <w:rPr>
          <w:rFonts w:ascii="Verdana" w:hAnsi="Verdana" w:cstheme="minorHAnsi"/>
          <w:b/>
          <w:bCs/>
          <w:i/>
          <w:iCs/>
          <w:sz w:val="18"/>
          <w:szCs w:val="18"/>
        </w:rPr>
        <w:t xml:space="preserve">, </w:t>
      </w:r>
      <w:r w:rsidR="00510C58">
        <w:rPr>
          <w:rFonts w:ascii="Verdana" w:hAnsi="Verdana" w:cstheme="minorHAnsi"/>
          <w:b/>
          <w:bCs/>
          <w:i/>
          <w:iCs/>
          <w:sz w:val="18"/>
          <w:szCs w:val="18"/>
        </w:rPr>
        <w:t>Rawa Maz.</w:t>
      </w:r>
      <w:r w:rsidR="00511F7E" w:rsidRPr="00511F7E">
        <w:rPr>
          <w:rFonts w:ascii="Verdana" w:hAnsi="Verdana" w:cstheme="minorHAnsi"/>
          <w:b/>
          <w:bCs/>
          <w:i/>
          <w:iCs/>
          <w:sz w:val="18"/>
          <w:szCs w:val="18"/>
        </w:rPr>
        <w:t xml:space="preserve"> </w:t>
      </w:r>
      <w:r w:rsidR="00A5217A" w:rsidRPr="00511F7E">
        <w:rPr>
          <w:rFonts w:ascii="Verdana" w:hAnsi="Verdana" w:cstheme="minorHAnsi"/>
          <w:b/>
          <w:bCs/>
          <w:i/>
          <w:iCs/>
          <w:sz w:val="18"/>
          <w:szCs w:val="18"/>
        </w:rPr>
        <w:t xml:space="preserve"> m. </w:t>
      </w:r>
      <w:r w:rsidR="00FB13E5">
        <w:rPr>
          <w:rFonts w:ascii="Verdana" w:hAnsi="Verdana" w:cstheme="minorHAnsi"/>
          <w:b/>
          <w:bCs/>
          <w:i/>
          <w:iCs/>
          <w:sz w:val="18"/>
          <w:szCs w:val="18"/>
        </w:rPr>
        <w:t>Rawa Maz.</w:t>
      </w:r>
    </w:p>
    <w:p w14:paraId="6FDE38C2" w14:textId="55A90CDA" w:rsidR="00511069" w:rsidRPr="00802AC7" w:rsidRDefault="00511069" w:rsidP="00A5217A">
      <w:pPr>
        <w:spacing w:before="120" w:line="276" w:lineRule="auto"/>
        <w:ind w:firstLine="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E2FC3" w14:textId="77777777" w:rsidR="00207D9C" w:rsidRDefault="00207D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1666F" w14:textId="77777777" w:rsidR="00207D9C" w:rsidRDefault="00207D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52CC3" w14:textId="77777777" w:rsidR="00207D9C" w:rsidRDefault="00207D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202E84D8" w:rsidR="00802AC7" w:rsidRPr="006E100D" w:rsidRDefault="00207D9C" w:rsidP="00802AC7">
          <w:pPr>
            <w:suppressAutoHyphens/>
            <w:ind w:right="187"/>
            <w:rPr>
              <w:rFonts w:asciiTheme="majorHAnsi" w:hAnsiTheme="majorHAnsi"/>
              <w:color w:val="000000" w:themeColor="text1"/>
              <w:sz w:val="14"/>
              <w:szCs w:val="18"/>
            </w:rPr>
          </w:pPr>
          <w:r w:rsidRPr="00207D9C">
            <w:rPr>
              <w:rFonts w:asciiTheme="majorHAnsi" w:hAnsiTheme="majorHAnsi"/>
              <w:color w:val="000000" w:themeColor="text1"/>
              <w:sz w:val="14"/>
              <w:szCs w:val="18"/>
            </w:rPr>
            <w:t>Wykonanie dokumentacji projektowej i robót budowlanych w branży elektroenergetycznej na terenie działania OŁD w RE Żyrardów w podziale na 6 części.</w:t>
          </w:r>
        </w:p>
        <w:p w14:paraId="0D731BE3" w14:textId="66223763"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207D9C">
            <w:rPr>
              <w:rFonts w:asciiTheme="majorHAnsi" w:hAnsiTheme="majorHAnsi"/>
              <w:color w:val="000000" w:themeColor="text1"/>
              <w:sz w:val="14"/>
              <w:szCs w:val="18"/>
            </w:rPr>
            <w:t>01366</w:t>
          </w:r>
          <w:r w:rsidRPr="00C13454">
            <w:rPr>
              <w:rFonts w:asciiTheme="majorHAnsi" w:hAnsiTheme="majorHAnsi"/>
              <w:color w:val="000000" w:themeColor="text1"/>
              <w:sz w:val="14"/>
              <w:szCs w:val="18"/>
            </w:rPr>
            <w:t>/202</w:t>
          </w:r>
          <w:r w:rsidR="0030264E">
            <w:rPr>
              <w:rFonts w:asciiTheme="majorHAnsi" w:hAnsiTheme="majorHAnsi"/>
              <w:color w:val="000000" w:themeColor="text1"/>
              <w:sz w:val="14"/>
              <w:szCs w:val="18"/>
            </w:rPr>
            <w:t>6</w:t>
          </w:r>
          <w:r w:rsidR="00207D9C">
            <w:rPr>
              <w:rFonts w:asciiTheme="majorHAnsi" w:hAnsiTheme="majorHAnsi"/>
              <w:color w:val="000000" w:themeColor="text1"/>
              <w:sz w:val="14"/>
              <w:szCs w:val="18"/>
            </w:rPr>
            <w:t xml:space="preserve"> część 2</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678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3355"/>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0B81"/>
    <w:rsid w:val="00171C78"/>
    <w:rsid w:val="001728F5"/>
    <w:rsid w:val="00173A31"/>
    <w:rsid w:val="001741FB"/>
    <w:rsid w:val="001743EA"/>
    <w:rsid w:val="00174BE0"/>
    <w:rsid w:val="00175C02"/>
    <w:rsid w:val="00175CDB"/>
    <w:rsid w:val="001764CF"/>
    <w:rsid w:val="00176B3E"/>
    <w:rsid w:val="001804D0"/>
    <w:rsid w:val="00181D92"/>
    <w:rsid w:val="001837C6"/>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3951"/>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07D9C"/>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236"/>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5817"/>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B5B"/>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68B7"/>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0C58"/>
    <w:rsid w:val="00511069"/>
    <w:rsid w:val="005113C7"/>
    <w:rsid w:val="00511F7E"/>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9B1"/>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485"/>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203"/>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150"/>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7AA"/>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306D"/>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1A97"/>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50C"/>
    <w:rsid w:val="00931A94"/>
    <w:rsid w:val="00931B04"/>
    <w:rsid w:val="0093291A"/>
    <w:rsid w:val="00932AF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6F2A"/>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14C4"/>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026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17A"/>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467A"/>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12A"/>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2E99"/>
    <w:rsid w:val="00B83212"/>
    <w:rsid w:val="00B8478F"/>
    <w:rsid w:val="00B85E16"/>
    <w:rsid w:val="00B86C4B"/>
    <w:rsid w:val="00B871B6"/>
    <w:rsid w:val="00B875B6"/>
    <w:rsid w:val="00B93631"/>
    <w:rsid w:val="00B93845"/>
    <w:rsid w:val="00B9399E"/>
    <w:rsid w:val="00B94436"/>
    <w:rsid w:val="00B94FCA"/>
    <w:rsid w:val="00B9522F"/>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5DF5"/>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6F7"/>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6505"/>
    <w:rsid w:val="00D374E7"/>
    <w:rsid w:val="00D41914"/>
    <w:rsid w:val="00D42C86"/>
    <w:rsid w:val="00D42F0B"/>
    <w:rsid w:val="00D42FAF"/>
    <w:rsid w:val="00D4550A"/>
    <w:rsid w:val="00D46A1C"/>
    <w:rsid w:val="00D47D7A"/>
    <w:rsid w:val="00D52AB1"/>
    <w:rsid w:val="00D54C0C"/>
    <w:rsid w:val="00D5515E"/>
    <w:rsid w:val="00D568D6"/>
    <w:rsid w:val="00D60F88"/>
    <w:rsid w:val="00D61407"/>
    <w:rsid w:val="00D63620"/>
    <w:rsid w:val="00D63683"/>
    <w:rsid w:val="00D648A8"/>
    <w:rsid w:val="00D6492B"/>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4E27"/>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632"/>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3E5"/>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7C5"/>
    <w:rsid w:val="00FD0793"/>
    <w:rsid w:val="00FD0E4B"/>
    <w:rsid w:val="00FD0E80"/>
    <w:rsid w:val="00FD1E41"/>
    <w:rsid w:val="00FD39AE"/>
    <w:rsid w:val="00FD3C15"/>
    <w:rsid w:val="00FD4F98"/>
    <w:rsid w:val="00FD50AF"/>
    <w:rsid w:val="00FD53C6"/>
    <w:rsid w:val="00FD785F"/>
    <w:rsid w:val="00FE1399"/>
    <w:rsid w:val="00FE1C38"/>
    <w:rsid w:val="00FE3B17"/>
    <w:rsid w:val="00FE3C2F"/>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2 do SWZ wymiana linii nN (pojedyncze zadanie).docx</dmsv2BaseFileName>
    <dmsv2BaseDisplayName xmlns="http://schemas.microsoft.com/sharepoint/v3">Załącznik nr 1 cz 2 do SWZ wymiana linii nN (pojedyncze zadanie)</dmsv2BaseDisplayName>
    <dmsv2SWPP2ObjectNumber xmlns="http://schemas.microsoft.com/sharepoint/v3">POST/DYS/OLD/GZ/01366/2026                        </dmsv2SWPP2ObjectNumber>
    <dmsv2SWPP2SumMD5 xmlns="http://schemas.microsoft.com/sharepoint/v3">118486c989c2470ffec7983bc0d9f3ad</dmsv2SWPP2SumMD5>
    <dmsv2BaseMoved xmlns="http://schemas.microsoft.com/sharepoint/v3">false</dmsv2BaseMoved>
    <dmsv2BaseIsSensitive xmlns="http://schemas.microsoft.com/sharepoint/v3">true</dmsv2BaseIsSensitive>
    <dmsv2SWPP2IDSWPP2 xmlns="http://schemas.microsoft.com/sharepoint/v3">713754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24930363</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FJ3FSM7XJ42E-819859022-6957</_dlc_DocId>
    <_dlc_DocIdUrl xmlns="a19cb1c7-c5c7-46d4-85ae-d83685407bba">
      <Url>https://swpp2.dms.gkpge.pl/sites/43/_layouts/15/DocIdRedir.aspx?ID=FJ3FSM7XJ42E-819859022-6957</Url>
      <Description>FJ3FSM7XJ42E-819859022-6957</Description>
    </_dlc_DocIdUrl>
  </documentManagement>
</p:properti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A8D83D-B851-4965-99EC-EF72D3864CAB}">
  <ds:schemaRefs>
    <ds:schemaRef ds:uri="http://schemas.microsoft.com/sharepoint/event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954E3AF0-DB89-4FD2-8F37-5C9560D7C298}"/>
</file>

<file path=customXml/itemProps5.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1648</Words>
  <Characters>9890</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24</cp:revision>
  <cp:lastPrinted>2021-02-26T13:14:00Z</cp:lastPrinted>
  <dcterms:created xsi:type="dcterms:W3CDTF">2025-10-28T08:37:00Z</dcterms:created>
  <dcterms:modified xsi:type="dcterms:W3CDTF">2026-04-14T09:17:00Z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7256ebfc-a194-4c9a-835d-93b5399dfae0</vt:lpwstr>
  </property>
</Properties>
</file>